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0880F" w14:textId="205244AE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370485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5</w:t>
      </w:r>
    </w:p>
    <w:p w14:paraId="07E09406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4D9B6539" w14:textId="1E31C7CC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</w:t>
      </w:r>
      <w:r w:rsidRPr="00D62D70">
        <w:rPr>
          <w:rFonts w:ascii="Arial" w:hAnsi="Arial" w:cs="Arial"/>
          <w:color w:val="000000"/>
          <w:sz w:val="18"/>
          <w:szCs w:val="18"/>
        </w:rPr>
        <w:t xml:space="preserve">naročilom </w:t>
      </w:r>
      <w:r w:rsidR="001A25B4" w:rsidRPr="00D62D70">
        <w:rPr>
          <w:rFonts w:ascii="Arial" w:hAnsi="Arial" w:cs="Arial"/>
          <w:color w:val="000000"/>
          <w:sz w:val="18"/>
          <w:szCs w:val="18"/>
        </w:rPr>
        <w:t>»</w:t>
      </w:r>
      <w:r w:rsidR="00A277BF" w:rsidRPr="00D62D70">
        <w:rPr>
          <w:rFonts w:ascii="Arial" w:hAnsi="Arial" w:cs="Arial"/>
          <w:b/>
          <w:bCs/>
          <w:color w:val="000000"/>
          <w:sz w:val="18"/>
          <w:szCs w:val="18"/>
        </w:rPr>
        <w:t xml:space="preserve">DOBAVA IN MONTAŽA </w:t>
      </w:r>
      <w:r w:rsidR="000B06A8">
        <w:rPr>
          <w:rFonts w:ascii="Arial" w:hAnsi="Arial" w:cs="Arial"/>
          <w:b/>
          <w:bCs/>
          <w:color w:val="000000"/>
          <w:sz w:val="18"/>
          <w:szCs w:val="18"/>
        </w:rPr>
        <w:t xml:space="preserve">IGRAL </w:t>
      </w:r>
      <w:r w:rsidR="00C56F68">
        <w:rPr>
          <w:rFonts w:ascii="Arial" w:hAnsi="Arial" w:cs="Arial"/>
          <w:b/>
          <w:bCs/>
          <w:color w:val="000000"/>
          <w:sz w:val="18"/>
          <w:szCs w:val="18"/>
        </w:rPr>
        <w:t>NA OTROŠKIH IGRIŠČIH</w:t>
      </w:r>
      <w:r w:rsidR="00A01329">
        <w:rPr>
          <w:rFonts w:ascii="Arial" w:hAnsi="Arial" w:cs="Arial"/>
          <w:b/>
          <w:bCs/>
          <w:color w:val="000000"/>
          <w:sz w:val="18"/>
          <w:szCs w:val="18"/>
        </w:rPr>
        <w:t xml:space="preserve"> V MESTNI OBČINI VELENJE</w:t>
      </w:r>
      <w:r w:rsidR="000B06A8">
        <w:rPr>
          <w:rFonts w:ascii="Arial" w:hAnsi="Arial" w:cs="Arial"/>
          <w:b/>
          <w:bCs/>
          <w:color w:val="000000"/>
          <w:sz w:val="18"/>
          <w:szCs w:val="18"/>
        </w:rPr>
        <w:t xml:space="preserve">«, </w:t>
      </w:r>
      <w:r w:rsidR="007745FB" w:rsidRPr="00D62D70">
        <w:rPr>
          <w:rFonts w:ascii="Arial" w:hAnsi="Arial" w:cs="Arial"/>
          <w:color w:val="000000"/>
          <w:sz w:val="18"/>
          <w:szCs w:val="18"/>
        </w:rPr>
        <w:t>izjavljamo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>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19F4F45D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871AA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15E4B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38F7D4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4F551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816F1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4867BBA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C4ED6D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D514A9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45E52A98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45615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B521F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F1C290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9FDA9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91B6B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12EA57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5DFBFB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98A63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D62C9B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8E934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B41A5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41E0ACAB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1E0D94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FC5F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2012051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34CEF9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905B0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697C1AB2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041982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77942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6A6B753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19202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F2DA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3F701EF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3996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B0213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64418058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122E8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90B3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DCD389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E59EF0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0F376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4FFFDD3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7BB957BF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2B0FD8B4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06841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9C590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04453EBE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9F93A99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949C4D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E105978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6F84B319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50D7A923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7C8082A5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6920F976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F71C" w14:textId="77777777" w:rsidR="001D6C48" w:rsidRDefault="001D6C48" w:rsidP="006975C6">
      <w:pPr>
        <w:spacing w:after="0" w:line="240" w:lineRule="auto"/>
      </w:pPr>
      <w:r>
        <w:separator/>
      </w:r>
    </w:p>
  </w:endnote>
  <w:endnote w:type="continuationSeparator" w:id="0">
    <w:p w14:paraId="50F40C24" w14:textId="77777777" w:rsidR="001D6C48" w:rsidRDefault="001D6C48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C5660" w14:textId="77777777" w:rsidR="001D6C48" w:rsidRDefault="001D6C48" w:rsidP="006975C6">
      <w:pPr>
        <w:spacing w:after="0" w:line="240" w:lineRule="auto"/>
      </w:pPr>
      <w:r>
        <w:separator/>
      </w:r>
    </w:p>
  </w:footnote>
  <w:footnote w:type="continuationSeparator" w:id="0">
    <w:p w14:paraId="2EAFA5E1" w14:textId="77777777" w:rsidR="001D6C48" w:rsidRDefault="001D6C48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613026918">
    <w:abstractNumId w:val="14"/>
  </w:num>
  <w:num w:numId="2" w16cid:durableId="1707290054">
    <w:abstractNumId w:val="11"/>
  </w:num>
  <w:num w:numId="3" w16cid:durableId="223105510">
    <w:abstractNumId w:val="27"/>
  </w:num>
  <w:num w:numId="4" w16cid:durableId="1902715126">
    <w:abstractNumId w:val="8"/>
  </w:num>
  <w:num w:numId="5" w16cid:durableId="1353993603">
    <w:abstractNumId w:val="16"/>
  </w:num>
  <w:num w:numId="6" w16cid:durableId="1216816940">
    <w:abstractNumId w:val="6"/>
  </w:num>
  <w:num w:numId="7" w16cid:durableId="7800873">
    <w:abstractNumId w:val="10"/>
  </w:num>
  <w:num w:numId="8" w16cid:durableId="688724093">
    <w:abstractNumId w:val="20"/>
  </w:num>
  <w:num w:numId="9" w16cid:durableId="224415547">
    <w:abstractNumId w:val="17"/>
  </w:num>
  <w:num w:numId="10" w16cid:durableId="1910727826">
    <w:abstractNumId w:val="15"/>
  </w:num>
  <w:num w:numId="11" w16cid:durableId="911769587">
    <w:abstractNumId w:val="13"/>
  </w:num>
  <w:num w:numId="12" w16cid:durableId="1460494246">
    <w:abstractNumId w:val="25"/>
  </w:num>
  <w:num w:numId="13" w16cid:durableId="603924564">
    <w:abstractNumId w:val="26"/>
  </w:num>
  <w:num w:numId="14" w16cid:durableId="592474997">
    <w:abstractNumId w:val="9"/>
  </w:num>
  <w:num w:numId="15" w16cid:durableId="1874728236">
    <w:abstractNumId w:val="23"/>
  </w:num>
  <w:num w:numId="16" w16cid:durableId="2042317377">
    <w:abstractNumId w:val="4"/>
  </w:num>
  <w:num w:numId="17" w16cid:durableId="2093700715">
    <w:abstractNumId w:val="7"/>
  </w:num>
  <w:num w:numId="18" w16cid:durableId="519634987">
    <w:abstractNumId w:val="21"/>
  </w:num>
  <w:num w:numId="19" w16cid:durableId="1867862854">
    <w:abstractNumId w:val="5"/>
  </w:num>
  <w:num w:numId="20" w16cid:durableId="911474965">
    <w:abstractNumId w:val="12"/>
  </w:num>
  <w:num w:numId="21" w16cid:durableId="1152671651">
    <w:abstractNumId w:val="22"/>
  </w:num>
  <w:num w:numId="22" w16cid:durableId="378895060">
    <w:abstractNumId w:val="18"/>
  </w:num>
  <w:num w:numId="23" w16cid:durableId="691036494">
    <w:abstractNumId w:val="3"/>
  </w:num>
  <w:num w:numId="24" w16cid:durableId="2065567076">
    <w:abstractNumId w:val="19"/>
  </w:num>
  <w:num w:numId="25" w16cid:durableId="5360906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07485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06A8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5FB7"/>
    <w:rsid w:val="00127127"/>
    <w:rsid w:val="001279AF"/>
    <w:rsid w:val="00130DAE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36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1BBA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6C48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C3699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485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4812"/>
    <w:rsid w:val="003B6806"/>
    <w:rsid w:val="003C0A25"/>
    <w:rsid w:val="003C0C71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13B9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6D2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0FF8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1622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4621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549E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07357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3FC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37AAE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66993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1329"/>
    <w:rsid w:val="00A02B63"/>
    <w:rsid w:val="00A03F60"/>
    <w:rsid w:val="00A06044"/>
    <w:rsid w:val="00A07CC5"/>
    <w:rsid w:val="00A13F4E"/>
    <w:rsid w:val="00A144FE"/>
    <w:rsid w:val="00A15E5B"/>
    <w:rsid w:val="00A1626F"/>
    <w:rsid w:val="00A1699D"/>
    <w:rsid w:val="00A22E8F"/>
    <w:rsid w:val="00A23184"/>
    <w:rsid w:val="00A238A2"/>
    <w:rsid w:val="00A2757D"/>
    <w:rsid w:val="00A277BF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4"/>
    <w:rsid w:val="00BC7526"/>
    <w:rsid w:val="00BD143D"/>
    <w:rsid w:val="00BD2414"/>
    <w:rsid w:val="00BD350C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25F8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56F6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2D70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033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BF14A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C33F6-BAB1-4FDF-A2E2-66FDB966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1116</Characters>
  <Application>Microsoft Office Word</Application>
  <DocSecurity>0</DocSecurity>
  <Lines>25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Brglez Martina</cp:lastModifiedBy>
  <cp:revision>27</cp:revision>
  <cp:lastPrinted>2018-05-24T06:40:00Z</cp:lastPrinted>
  <dcterms:created xsi:type="dcterms:W3CDTF">2022-04-22T07:04:00Z</dcterms:created>
  <dcterms:modified xsi:type="dcterms:W3CDTF">2026-03-19T11:08:00Z</dcterms:modified>
</cp:coreProperties>
</file>